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1BB42" w14:textId="77777777" w:rsidR="00793828" w:rsidRPr="00DC1F51" w:rsidRDefault="00793828" w:rsidP="00793828">
      <w:pPr>
        <w:pStyle w:val="Title"/>
        <w:jc w:val="center"/>
        <w:rPr>
          <w:rFonts w:ascii="Arial" w:hAnsi="Arial" w:cs="Arial"/>
        </w:rPr>
      </w:pPr>
      <w:r w:rsidRPr="00DC1F51">
        <w:rPr>
          <w:rFonts w:ascii="Arial" w:hAnsi="Arial" w:cs="Arial"/>
          <w:sz w:val="22"/>
          <w:szCs w:val="22"/>
        </w:rPr>
        <w:t>PEMERINTAH KABUPATEN PASAMAN BARAT</w:t>
      </w:r>
    </w:p>
    <w:p w14:paraId="31E9CC83" w14:textId="77777777" w:rsidR="00793828" w:rsidRPr="00DC1F51" w:rsidRDefault="00793828" w:rsidP="00793828">
      <w:pPr>
        <w:pStyle w:val="Caption"/>
        <w:rPr>
          <w:rFonts w:ascii="Arial" w:hAnsi="Arial" w:cs="Arial"/>
          <w:sz w:val="32"/>
          <w:szCs w:val="32"/>
        </w:rPr>
      </w:pPr>
      <w:r w:rsidRPr="00DC1F51">
        <w:rPr>
          <w:rFonts w:ascii="Arial" w:hAnsi="Arial" w:cs="Arial"/>
          <w:sz w:val="32"/>
          <w:szCs w:val="32"/>
          <w:lang w:val="id-ID"/>
        </w:rPr>
        <w:t xml:space="preserve">BADAN KEPEGAWAIAN DAN </w:t>
      </w:r>
      <w:r w:rsidRPr="00DC1F51">
        <w:rPr>
          <w:rFonts w:ascii="Arial" w:hAnsi="Arial" w:cs="Arial"/>
          <w:sz w:val="32"/>
          <w:szCs w:val="32"/>
        </w:rPr>
        <w:t xml:space="preserve">PENGEMBANGAN </w:t>
      </w:r>
    </w:p>
    <w:p w14:paraId="7157890A" w14:textId="77777777" w:rsidR="00793828" w:rsidRPr="00DC1F51" w:rsidRDefault="00793828" w:rsidP="00793828">
      <w:pPr>
        <w:pStyle w:val="Caption"/>
        <w:rPr>
          <w:rFonts w:ascii="Arial" w:hAnsi="Arial" w:cs="Arial"/>
          <w:sz w:val="32"/>
          <w:szCs w:val="32"/>
          <w:lang w:val="id-ID"/>
        </w:rPr>
      </w:pPr>
      <w:r w:rsidRPr="00DC1F51">
        <w:rPr>
          <w:rFonts w:ascii="Arial" w:hAnsi="Arial" w:cs="Arial"/>
          <w:sz w:val="32"/>
          <w:szCs w:val="32"/>
        </w:rPr>
        <w:t xml:space="preserve">SUMBER DAYA MANUSIA </w:t>
      </w:r>
    </w:p>
    <w:p w14:paraId="46314177" w14:textId="77777777" w:rsidR="00793828" w:rsidRPr="003659D6" w:rsidRDefault="00793828" w:rsidP="00793828">
      <w:pPr>
        <w:pStyle w:val="Caption"/>
        <w:rPr>
          <w:rFonts w:ascii="Arial" w:hAnsi="Arial" w:cs="Arial"/>
          <w:b w:val="0"/>
          <w:sz w:val="22"/>
          <w:szCs w:val="22"/>
          <w:lang w:val="id-ID"/>
        </w:rPr>
      </w:pPr>
      <w:r w:rsidRPr="00DC1F51">
        <w:rPr>
          <w:rFonts w:ascii="Arial" w:hAnsi="Arial" w:cs="Arial"/>
          <w:b w:val="0"/>
          <w:sz w:val="22"/>
          <w:szCs w:val="22"/>
          <w:lang w:val="id-ID"/>
        </w:rPr>
        <w:t>J</w:t>
      </w:r>
      <w:r>
        <w:rPr>
          <w:rFonts w:ascii="Arial" w:hAnsi="Arial" w:cs="Arial"/>
          <w:b w:val="0"/>
          <w:sz w:val="22"/>
          <w:szCs w:val="22"/>
          <w:lang w:val="id-ID"/>
        </w:rPr>
        <w:t>alan</w:t>
      </w:r>
      <w:r w:rsidRPr="00DC1F51">
        <w:rPr>
          <w:rFonts w:ascii="Arial" w:hAnsi="Arial" w:cs="Arial"/>
          <w:b w:val="0"/>
          <w:sz w:val="22"/>
          <w:szCs w:val="22"/>
          <w:lang w:val="id-ID"/>
        </w:rPr>
        <w:t xml:space="preserve"> Soekarno Hatta </w:t>
      </w:r>
      <w:r>
        <w:rPr>
          <w:rFonts w:ascii="Arial" w:hAnsi="Arial" w:cs="Arial"/>
          <w:b w:val="0"/>
          <w:sz w:val="22"/>
          <w:szCs w:val="22"/>
          <w:lang w:val="id-ID"/>
        </w:rPr>
        <w:t>Simpang Empat – Pasaman Barat – Sumatera Barat</w:t>
      </w:r>
    </w:p>
    <w:p w14:paraId="6AA93D62" w14:textId="77777777" w:rsidR="00793828" w:rsidRDefault="00793828" w:rsidP="00793828">
      <w:pPr>
        <w:jc w:val="center"/>
        <w:rPr>
          <w:rFonts w:ascii="Arial" w:hAnsi="Arial" w:cs="Arial"/>
          <w:u w:val="single"/>
          <w:lang w:val="id-ID"/>
        </w:rPr>
      </w:pPr>
      <w:r>
        <w:rPr>
          <w:rFonts w:ascii="Arial" w:hAnsi="Arial" w:cs="Arial"/>
          <w:lang w:val="id-ID"/>
        </w:rPr>
        <w:t xml:space="preserve">Bkpsdm.pasamanbaratkab.go.id email: </w:t>
      </w:r>
      <w:r>
        <w:fldChar w:fldCharType="begin"/>
      </w:r>
      <w:r>
        <w:instrText>HYPERLINK "mailto:bkpsdm@pasamanbaratkab.go.id"</w:instrText>
      </w:r>
      <w:r>
        <w:fldChar w:fldCharType="separate"/>
      </w:r>
      <w:r w:rsidRPr="00864E3D">
        <w:rPr>
          <w:rStyle w:val="Hyperlink"/>
          <w:rFonts w:ascii="Arial" w:hAnsi="Arial" w:cs="Arial"/>
          <w:lang w:val="id-ID"/>
        </w:rPr>
        <w:t>bkpsdm@pasamanbaratkab.go.id</w:t>
      </w:r>
      <w:r>
        <w:fldChar w:fldCharType="end"/>
      </w:r>
    </w:p>
    <w:p w14:paraId="7BD88208" w14:textId="77777777" w:rsidR="00793828" w:rsidRDefault="00793828" w:rsidP="00793828">
      <w:pPr>
        <w:pBdr>
          <w:bottom w:val="thickThinMediumGap" w:sz="24" w:space="1" w:color="auto"/>
        </w:pBdr>
        <w:jc w:val="center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Kode Pos 26566</w:t>
      </w:r>
    </w:p>
    <w:p w14:paraId="5C93F2FD" w14:textId="77777777" w:rsidR="00793828" w:rsidRDefault="00793828" w:rsidP="00793828">
      <w:pPr>
        <w:pBdr>
          <w:bottom w:val="thickThinMediumGap" w:sz="24" w:space="1" w:color="auto"/>
        </w:pBdr>
        <w:jc w:val="center"/>
        <w:rPr>
          <w:rFonts w:ascii="Arial" w:hAnsi="Arial" w:cs="Arial"/>
          <w:lang w:val="id-ID"/>
        </w:rPr>
      </w:pPr>
    </w:p>
    <w:p w14:paraId="325C2086" w14:textId="0DF0FD94" w:rsidR="00D452FC" w:rsidRDefault="00D452FC" w:rsidP="00793828">
      <w:pPr>
        <w:jc w:val="center"/>
        <w:rPr>
          <w:rFonts w:ascii="Arial" w:eastAsia="Arial" w:hAnsi="Arial" w:cs="Arial"/>
          <w:b/>
          <w:color w:val="212121"/>
          <w:sz w:val="32"/>
          <w:szCs w:val="32"/>
        </w:rPr>
      </w:pPr>
    </w:p>
    <w:p w14:paraId="135893EB" w14:textId="4426C40E" w:rsidR="00D452FC" w:rsidRPr="00C15784" w:rsidRDefault="00C15784">
      <w:pPr>
        <w:spacing w:line="360" w:lineRule="auto"/>
        <w:jc w:val="center"/>
        <w:rPr>
          <w:rFonts w:ascii="Arial" w:eastAsia="Arial" w:hAnsi="Arial" w:cs="Arial"/>
          <w:b/>
          <w:color w:val="212121"/>
          <w:sz w:val="24"/>
          <w:szCs w:val="24"/>
          <w:u w:val="single"/>
        </w:rPr>
      </w:pPr>
      <w:r w:rsidRPr="00C15784">
        <w:rPr>
          <w:rFonts w:ascii="Arial" w:eastAsia="Arial" w:hAnsi="Arial" w:cs="Arial"/>
          <w:b/>
          <w:color w:val="212121"/>
          <w:sz w:val="24"/>
          <w:szCs w:val="24"/>
          <w:u w:val="single"/>
        </w:rPr>
        <w:t>SURAT KETERANGAN</w:t>
      </w:r>
      <w:r w:rsidR="00793828">
        <w:rPr>
          <w:rFonts w:ascii="Arial" w:eastAsia="Arial" w:hAnsi="Arial" w:cs="Arial"/>
          <w:b/>
          <w:color w:val="212121"/>
          <w:sz w:val="24"/>
          <w:szCs w:val="24"/>
          <w:u w:val="single"/>
        </w:rPr>
        <w:t xml:space="preserve"> TIDAK MENJALANI HUKUMAN DISIPLIN</w:t>
      </w:r>
    </w:p>
    <w:p w14:paraId="482F4CAD" w14:textId="77777777" w:rsidR="00D452FC" w:rsidRDefault="00C15784">
      <w:pPr>
        <w:spacing w:line="360" w:lineRule="auto"/>
        <w:ind w:left="3060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Nomor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</w:p>
    <w:p w14:paraId="599D6C6D" w14:textId="77777777" w:rsidR="00D452FC" w:rsidRDefault="00D452FC">
      <w:pPr>
        <w:rPr>
          <w:rFonts w:ascii="Arial" w:eastAsia="Arial" w:hAnsi="Arial" w:cs="Arial"/>
          <w:sz w:val="24"/>
          <w:szCs w:val="24"/>
        </w:rPr>
      </w:pPr>
    </w:p>
    <w:p w14:paraId="07557ACD" w14:textId="77777777" w:rsidR="00D452FC" w:rsidRDefault="00C15784">
      <w:pPr>
        <w:spacing w:line="360" w:lineRule="auto"/>
        <w:rPr>
          <w:rFonts w:ascii="Arial" w:eastAsia="Arial" w:hAnsi="Arial" w:cs="Arial"/>
          <w:color w:val="111111"/>
          <w:sz w:val="24"/>
          <w:szCs w:val="24"/>
        </w:rPr>
      </w:pPr>
      <w:r>
        <w:rPr>
          <w:rFonts w:ascii="Arial" w:eastAsia="Arial" w:hAnsi="Arial" w:cs="Arial"/>
          <w:color w:val="111111"/>
          <w:sz w:val="24"/>
          <w:szCs w:val="24"/>
        </w:rPr>
        <w:t xml:space="preserve">Yang </w:t>
      </w:r>
      <w:proofErr w:type="spellStart"/>
      <w:r>
        <w:rPr>
          <w:rFonts w:ascii="Arial" w:eastAsia="Arial" w:hAnsi="Arial" w:cs="Arial"/>
          <w:color w:val="111111"/>
          <w:sz w:val="24"/>
          <w:szCs w:val="24"/>
        </w:rPr>
        <w:t>bertanda</w:t>
      </w:r>
      <w:proofErr w:type="spellEnd"/>
      <w:r>
        <w:rPr>
          <w:rFonts w:ascii="Arial" w:eastAsia="Arial" w:hAnsi="Arial" w:cs="Arial"/>
          <w:color w:val="1111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111111"/>
          <w:sz w:val="24"/>
          <w:szCs w:val="24"/>
        </w:rPr>
        <w:t>tangan</w:t>
      </w:r>
      <w:proofErr w:type="spellEnd"/>
      <w:r>
        <w:rPr>
          <w:rFonts w:ascii="Arial" w:eastAsia="Arial" w:hAnsi="Arial" w:cs="Arial"/>
          <w:color w:val="111111"/>
          <w:sz w:val="24"/>
          <w:szCs w:val="24"/>
        </w:rPr>
        <w:t xml:space="preserve"> di </w:t>
      </w:r>
      <w:proofErr w:type="spellStart"/>
      <w:r>
        <w:rPr>
          <w:rFonts w:ascii="Arial" w:eastAsia="Arial" w:hAnsi="Arial" w:cs="Arial"/>
          <w:color w:val="111111"/>
          <w:sz w:val="24"/>
          <w:szCs w:val="24"/>
        </w:rPr>
        <w:t>bawah</w:t>
      </w:r>
      <w:proofErr w:type="spellEnd"/>
      <w:r>
        <w:rPr>
          <w:rFonts w:ascii="Arial" w:eastAsia="Arial" w:hAnsi="Arial" w:cs="Arial"/>
          <w:color w:val="1111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111111"/>
          <w:sz w:val="24"/>
          <w:szCs w:val="24"/>
        </w:rPr>
        <w:t>ini</w:t>
      </w:r>
      <w:proofErr w:type="spellEnd"/>
      <w:r>
        <w:rPr>
          <w:rFonts w:ascii="Arial" w:eastAsia="Arial" w:hAnsi="Arial" w:cs="Arial"/>
          <w:color w:val="111111"/>
          <w:sz w:val="24"/>
          <w:szCs w:val="24"/>
        </w:rPr>
        <w:t xml:space="preserve"> :</w:t>
      </w:r>
    </w:p>
    <w:p w14:paraId="7554BED8" w14:textId="77777777" w:rsidR="00D452FC" w:rsidRDefault="00D452FC">
      <w:pPr>
        <w:rPr>
          <w:rFonts w:ascii="Arial" w:eastAsia="Arial" w:hAnsi="Arial" w:cs="Arial"/>
          <w:color w:val="111111"/>
          <w:sz w:val="24"/>
          <w:szCs w:val="24"/>
        </w:rPr>
      </w:pPr>
    </w:p>
    <w:p w14:paraId="4F2A6366" w14:textId="52A349FA" w:rsidR="00D452FC" w:rsidRDefault="00C15784">
      <w:pPr>
        <w:tabs>
          <w:tab w:val="left" w:pos="2790"/>
          <w:tab w:val="left" w:pos="2970"/>
        </w:tabs>
        <w:spacing w:line="276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111111"/>
          <w:sz w:val="24"/>
          <w:szCs w:val="24"/>
        </w:rPr>
        <w:t>Nama</w:t>
      </w:r>
      <w:r>
        <w:rPr>
          <w:rFonts w:ascii="Arial" w:eastAsia="Arial" w:hAnsi="Arial" w:cs="Arial"/>
          <w:color w:val="111111"/>
          <w:sz w:val="24"/>
          <w:szCs w:val="24"/>
        </w:rPr>
        <w:tab/>
        <w:t>:</w:t>
      </w:r>
      <w:r>
        <w:rPr>
          <w:rFonts w:ascii="Arial" w:eastAsia="Arial" w:hAnsi="Arial" w:cs="Arial"/>
          <w:color w:val="111111"/>
          <w:sz w:val="24"/>
          <w:szCs w:val="24"/>
        </w:rPr>
        <w:tab/>
      </w:r>
      <w:r w:rsidR="00793828" w:rsidRPr="00793828">
        <w:rPr>
          <w:rFonts w:ascii="Arial" w:eastAsia="Arial" w:hAnsi="Arial" w:cs="Arial"/>
          <w:color w:val="111111"/>
          <w:sz w:val="24"/>
          <w:szCs w:val="24"/>
        </w:rPr>
        <w:t xml:space="preserve">AGUSLI </w:t>
      </w:r>
      <w:proofErr w:type="spellStart"/>
      <w:r w:rsidR="00793828" w:rsidRPr="00793828">
        <w:rPr>
          <w:rFonts w:ascii="Arial" w:eastAsia="Arial" w:hAnsi="Arial" w:cs="Arial"/>
          <w:color w:val="111111"/>
          <w:sz w:val="24"/>
          <w:szCs w:val="24"/>
        </w:rPr>
        <w:t>S.Pd</w:t>
      </w:r>
      <w:proofErr w:type="spellEnd"/>
    </w:p>
    <w:p w14:paraId="28340E82" w14:textId="2683688C" w:rsidR="00D452FC" w:rsidRDefault="00C15784">
      <w:pPr>
        <w:tabs>
          <w:tab w:val="left" w:pos="2790"/>
          <w:tab w:val="left" w:pos="2970"/>
        </w:tabs>
        <w:spacing w:line="276" w:lineRule="auto"/>
        <w:jc w:val="both"/>
        <w:rPr>
          <w:rFonts w:ascii="Arial" w:eastAsia="Arial" w:hAnsi="Arial" w:cs="Arial"/>
          <w:color w:val="FFFFFF"/>
          <w:sz w:val="24"/>
          <w:szCs w:val="24"/>
        </w:rPr>
      </w:pPr>
      <w:r>
        <w:rPr>
          <w:rFonts w:ascii="Arial" w:eastAsia="Arial" w:hAnsi="Arial" w:cs="Arial"/>
          <w:color w:val="111111"/>
          <w:sz w:val="24"/>
          <w:szCs w:val="24"/>
        </w:rPr>
        <w:t>NIP</w:t>
      </w:r>
      <w:r>
        <w:rPr>
          <w:rFonts w:ascii="Arial" w:eastAsia="Arial" w:hAnsi="Arial" w:cs="Arial"/>
          <w:color w:val="111111"/>
          <w:sz w:val="24"/>
          <w:szCs w:val="24"/>
        </w:rPr>
        <w:tab/>
        <w:t>:</w:t>
      </w:r>
      <w:r>
        <w:rPr>
          <w:rFonts w:ascii="Arial" w:eastAsia="Arial" w:hAnsi="Arial" w:cs="Arial"/>
          <w:color w:val="111111"/>
          <w:sz w:val="24"/>
          <w:szCs w:val="24"/>
        </w:rPr>
        <w:tab/>
      </w:r>
      <w:r w:rsidR="00793828" w:rsidRPr="00793828">
        <w:rPr>
          <w:rFonts w:ascii="Arial" w:eastAsia="Arial" w:hAnsi="Arial" w:cs="Arial"/>
          <w:color w:val="111111"/>
          <w:sz w:val="24"/>
          <w:szCs w:val="24"/>
        </w:rPr>
        <w:t>197508172005011011</w:t>
      </w:r>
    </w:p>
    <w:p w14:paraId="701D4B85" w14:textId="25931048" w:rsidR="00D452FC" w:rsidRDefault="00C15784">
      <w:pPr>
        <w:tabs>
          <w:tab w:val="left" w:pos="2790"/>
          <w:tab w:val="left" w:pos="2970"/>
        </w:tabs>
        <w:spacing w:line="276" w:lineRule="auto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color w:val="111111"/>
          <w:sz w:val="24"/>
          <w:szCs w:val="24"/>
        </w:rPr>
        <w:t>Pangkat</w:t>
      </w:r>
      <w:proofErr w:type="spellEnd"/>
      <w:r>
        <w:rPr>
          <w:rFonts w:ascii="Arial" w:eastAsia="Arial" w:hAnsi="Arial" w:cs="Arial"/>
          <w:color w:val="111111"/>
          <w:sz w:val="24"/>
          <w:szCs w:val="24"/>
        </w:rPr>
        <w:t xml:space="preserve">/Gol. Ruang </w:t>
      </w:r>
      <w:r>
        <w:rPr>
          <w:rFonts w:ascii="Arial" w:eastAsia="Arial" w:hAnsi="Arial" w:cs="Arial"/>
          <w:color w:val="111111"/>
          <w:sz w:val="24"/>
          <w:szCs w:val="24"/>
        </w:rPr>
        <w:tab/>
        <w:t>:</w:t>
      </w:r>
      <w:r>
        <w:rPr>
          <w:rFonts w:ascii="Arial" w:eastAsia="Arial" w:hAnsi="Arial" w:cs="Arial"/>
          <w:color w:val="111111"/>
          <w:sz w:val="24"/>
          <w:szCs w:val="24"/>
        </w:rPr>
        <w:tab/>
      </w:r>
      <w:r w:rsidR="00793828" w:rsidRPr="00793828">
        <w:rPr>
          <w:rFonts w:ascii="Arial" w:eastAsia="Arial" w:hAnsi="Arial" w:cs="Arial"/>
          <w:color w:val="111111"/>
          <w:sz w:val="24"/>
          <w:szCs w:val="24"/>
        </w:rPr>
        <w:t>Pembina Tingkat I, IV/b</w:t>
      </w:r>
    </w:p>
    <w:p w14:paraId="2EE7134C" w14:textId="75610BD4" w:rsidR="00D452FC" w:rsidRDefault="00C15784">
      <w:pPr>
        <w:tabs>
          <w:tab w:val="left" w:pos="2790"/>
          <w:tab w:val="left" w:pos="2970"/>
          <w:tab w:val="left" w:pos="3150"/>
        </w:tabs>
        <w:spacing w:line="276" w:lineRule="auto"/>
        <w:rPr>
          <w:rFonts w:ascii="Arial" w:eastAsia="Arial" w:hAnsi="Arial" w:cs="Arial"/>
          <w:color w:val="111111"/>
          <w:sz w:val="24"/>
          <w:szCs w:val="24"/>
        </w:rPr>
      </w:pPr>
      <w:proofErr w:type="spellStart"/>
      <w:r>
        <w:rPr>
          <w:rFonts w:ascii="Arial" w:eastAsia="Arial" w:hAnsi="Arial" w:cs="Arial"/>
          <w:color w:val="111111"/>
          <w:sz w:val="24"/>
          <w:szCs w:val="24"/>
        </w:rPr>
        <w:t>Jabatan</w:t>
      </w:r>
      <w:proofErr w:type="spellEnd"/>
      <w:r>
        <w:rPr>
          <w:rFonts w:ascii="Arial" w:eastAsia="Arial" w:hAnsi="Arial" w:cs="Arial"/>
          <w:color w:val="111111"/>
          <w:sz w:val="24"/>
          <w:szCs w:val="24"/>
        </w:rPr>
        <w:tab/>
        <w:t>:</w:t>
      </w:r>
      <w:r>
        <w:rPr>
          <w:rFonts w:ascii="Arial" w:eastAsia="Arial" w:hAnsi="Arial" w:cs="Arial"/>
          <w:color w:val="111111"/>
          <w:sz w:val="24"/>
          <w:szCs w:val="24"/>
        </w:rPr>
        <w:tab/>
      </w:r>
      <w:proofErr w:type="spellStart"/>
      <w:r w:rsidR="00793828">
        <w:rPr>
          <w:rFonts w:ascii="Arial" w:eastAsia="Arial" w:hAnsi="Arial" w:cs="Arial"/>
          <w:color w:val="111111"/>
          <w:sz w:val="24"/>
          <w:szCs w:val="24"/>
        </w:rPr>
        <w:t>Kepala</w:t>
      </w:r>
      <w:proofErr w:type="spellEnd"/>
      <w:r w:rsidR="00793828">
        <w:rPr>
          <w:rFonts w:ascii="Arial" w:eastAsia="Arial" w:hAnsi="Arial" w:cs="Arial"/>
          <w:color w:val="111111"/>
          <w:sz w:val="24"/>
          <w:szCs w:val="24"/>
        </w:rPr>
        <w:t xml:space="preserve"> BKPSDM</w:t>
      </w:r>
    </w:p>
    <w:p w14:paraId="71DC0653" w14:textId="77777777" w:rsidR="00C15784" w:rsidRDefault="00C15784">
      <w:pPr>
        <w:spacing w:line="360" w:lineRule="auto"/>
        <w:rPr>
          <w:rFonts w:ascii="Arial" w:eastAsia="Arial" w:hAnsi="Arial" w:cs="Arial"/>
          <w:color w:val="111111"/>
          <w:sz w:val="24"/>
          <w:szCs w:val="24"/>
          <w:lang w:val="id-ID"/>
        </w:rPr>
      </w:pPr>
    </w:p>
    <w:p w14:paraId="20EB9571" w14:textId="77777777" w:rsidR="00C15784" w:rsidRDefault="00C15784">
      <w:pPr>
        <w:spacing w:line="360" w:lineRule="auto"/>
        <w:rPr>
          <w:rFonts w:ascii="Arial" w:eastAsia="Arial" w:hAnsi="Arial" w:cs="Arial"/>
          <w:color w:val="111111"/>
          <w:sz w:val="24"/>
          <w:szCs w:val="24"/>
          <w:lang w:val="id-ID"/>
        </w:rPr>
      </w:pPr>
      <w:r>
        <w:rPr>
          <w:rFonts w:ascii="Arial" w:eastAsia="Arial" w:hAnsi="Arial" w:cs="Arial"/>
          <w:color w:val="111111"/>
          <w:sz w:val="24"/>
          <w:szCs w:val="24"/>
          <w:lang w:val="id-ID"/>
        </w:rPr>
        <w:t>Dengan ini menerangkan bahwa :</w:t>
      </w:r>
    </w:p>
    <w:p w14:paraId="08D0CA20" w14:textId="77777777" w:rsidR="00D452FC" w:rsidRDefault="00D452FC">
      <w:pPr>
        <w:rPr>
          <w:rFonts w:ascii="Arial" w:eastAsia="Arial" w:hAnsi="Arial" w:cs="Arial"/>
          <w:color w:val="111111"/>
          <w:sz w:val="24"/>
          <w:szCs w:val="24"/>
        </w:rPr>
      </w:pPr>
    </w:p>
    <w:p w14:paraId="4CE6D855" w14:textId="77777777" w:rsidR="00D452FC" w:rsidRDefault="00C15784">
      <w:pPr>
        <w:tabs>
          <w:tab w:val="left" w:pos="2790"/>
          <w:tab w:val="left" w:pos="3240"/>
        </w:tabs>
        <w:spacing w:line="276" w:lineRule="auto"/>
        <w:rPr>
          <w:rFonts w:ascii="Arial" w:eastAsia="Arial" w:hAnsi="Arial" w:cs="Arial"/>
          <w:color w:val="FFFFFF"/>
          <w:sz w:val="24"/>
          <w:szCs w:val="24"/>
        </w:rPr>
      </w:pPr>
      <w:r>
        <w:rPr>
          <w:rFonts w:ascii="Arial" w:eastAsia="Arial" w:hAnsi="Arial" w:cs="Arial"/>
          <w:color w:val="111111"/>
          <w:sz w:val="24"/>
          <w:szCs w:val="24"/>
        </w:rPr>
        <w:t>Nama</w:t>
      </w:r>
      <w:r>
        <w:rPr>
          <w:rFonts w:ascii="Arial" w:eastAsia="Arial" w:hAnsi="Arial" w:cs="Arial"/>
          <w:color w:val="111111"/>
          <w:sz w:val="24"/>
          <w:szCs w:val="24"/>
        </w:rPr>
        <w:tab/>
        <w:t>:</w:t>
      </w:r>
      <w:r>
        <w:rPr>
          <w:rFonts w:ascii="Arial" w:eastAsia="Arial" w:hAnsi="Arial" w:cs="Arial"/>
          <w:color w:val="111111"/>
          <w:sz w:val="24"/>
          <w:szCs w:val="24"/>
        </w:rPr>
        <w:tab/>
      </w:r>
    </w:p>
    <w:p w14:paraId="4F06233F" w14:textId="77777777" w:rsidR="00D452FC" w:rsidRDefault="00C15784">
      <w:pPr>
        <w:tabs>
          <w:tab w:val="left" w:pos="2790"/>
          <w:tab w:val="left" w:pos="3240"/>
        </w:tabs>
        <w:spacing w:line="276" w:lineRule="auto"/>
        <w:jc w:val="both"/>
        <w:rPr>
          <w:rFonts w:ascii="Arial" w:eastAsia="Arial" w:hAnsi="Arial" w:cs="Arial"/>
          <w:color w:val="FFFFFF"/>
          <w:sz w:val="24"/>
          <w:szCs w:val="24"/>
        </w:rPr>
      </w:pPr>
      <w:r>
        <w:rPr>
          <w:rFonts w:ascii="Arial" w:eastAsia="Arial" w:hAnsi="Arial" w:cs="Arial"/>
          <w:color w:val="212121"/>
          <w:sz w:val="24"/>
          <w:szCs w:val="24"/>
        </w:rPr>
        <w:t>N</w:t>
      </w:r>
      <w:r>
        <w:rPr>
          <w:rFonts w:ascii="Arial" w:eastAsia="Arial" w:hAnsi="Arial" w:cs="Arial"/>
          <w:color w:val="111111"/>
          <w:sz w:val="24"/>
          <w:szCs w:val="24"/>
        </w:rPr>
        <w:t>IP</w:t>
      </w:r>
      <w:r>
        <w:rPr>
          <w:rFonts w:ascii="Arial" w:eastAsia="Arial" w:hAnsi="Arial" w:cs="Arial"/>
          <w:color w:val="111111"/>
          <w:sz w:val="24"/>
          <w:szCs w:val="24"/>
        </w:rPr>
        <w:tab/>
        <w:t>:</w:t>
      </w:r>
      <w:r>
        <w:rPr>
          <w:rFonts w:ascii="Arial" w:eastAsia="Arial" w:hAnsi="Arial" w:cs="Arial"/>
          <w:color w:val="111111"/>
          <w:sz w:val="24"/>
          <w:szCs w:val="24"/>
        </w:rPr>
        <w:tab/>
      </w:r>
    </w:p>
    <w:p w14:paraId="39831715" w14:textId="77777777" w:rsidR="00D452FC" w:rsidRDefault="00C15784">
      <w:pPr>
        <w:tabs>
          <w:tab w:val="left" w:pos="2790"/>
          <w:tab w:val="left" w:pos="3240"/>
        </w:tabs>
        <w:spacing w:line="276" w:lineRule="auto"/>
        <w:rPr>
          <w:rFonts w:ascii="Arial" w:eastAsia="Arial" w:hAnsi="Arial" w:cs="Arial"/>
          <w:color w:val="212121"/>
          <w:sz w:val="24"/>
          <w:szCs w:val="24"/>
        </w:rPr>
      </w:pPr>
      <w:proofErr w:type="spellStart"/>
      <w:r>
        <w:rPr>
          <w:rFonts w:ascii="Arial" w:eastAsia="Arial" w:hAnsi="Arial" w:cs="Arial"/>
          <w:color w:val="212121"/>
          <w:sz w:val="24"/>
          <w:szCs w:val="24"/>
        </w:rPr>
        <w:t>Pangkat</w:t>
      </w:r>
      <w:proofErr w:type="spellEnd"/>
      <w:r>
        <w:rPr>
          <w:rFonts w:ascii="Arial" w:eastAsia="Arial" w:hAnsi="Arial" w:cs="Arial"/>
          <w:color w:val="212121"/>
          <w:sz w:val="24"/>
          <w:szCs w:val="24"/>
        </w:rPr>
        <w:t xml:space="preserve">/Gol. Ruang </w:t>
      </w:r>
      <w:r>
        <w:rPr>
          <w:rFonts w:ascii="Arial" w:eastAsia="Arial" w:hAnsi="Arial" w:cs="Arial"/>
          <w:color w:val="212121"/>
          <w:sz w:val="24"/>
          <w:szCs w:val="24"/>
        </w:rPr>
        <w:tab/>
        <w:t>:</w:t>
      </w:r>
      <w:r>
        <w:rPr>
          <w:rFonts w:ascii="Arial" w:eastAsia="Arial" w:hAnsi="Arial" w:cs="Arial"/>
          <w:color w:val="212121"/>
          <w:sz w:val="24"/>
          <w:szCs w:val="24"/>
        </w:rPr>
        <w:tab/>
      </w:r>
    </w:p>
    <w:p w14:paraId="75194962" w14:textId="77777777" w:rsidR="00D452FC" w:rsidRDefault="00C15784">
      <w:pPr>
        <w:tabs>
          <w:tab w:val="left" w:pos="2790"/>
          <w:tab w:val="left" w:pos="3240"/>
        </w:tabs>
        <w:spacing w:line="276" w:lineRule="auto"/>
        <w:ind w:left="3240" w:hanging="3240"/>
        <w:rPr>
          <w:rFonts w:ascii="Arial" w:eastAsia="Arial" w:hAnsi="Arial" w:cs="Arial"/>
          <w:color w:val="212121"/>
          <w:sz w:val="24"/>
          <w:szCs w:val="24"/>
        </w:rPr>
      </w:pPr>
      <w:proofErr w:type="spellStart"/>
      <w:r>
        <w:rPr>
          <w:rFonts w:ascii="Arial" w:eastAsia="Arial" w:hAnsi="Arial" w:cs="Arial"/>
          <w:color w:val="212121"/>
          <w:sz w:val="24"/>
          <w:szCs w:val="24"/>
        </w:rPr>
        <w:t>Jabatan</w:t>
      </w:r>
      <w:proofErr w:type="spellEnd"/>
      <w:r>
        <w:rPr>
          <w:rFonts w:ascii="Arial" w:eastAsia="Arial" w:hAnsi="Arial" w:cs="Arial"/>
          <w:color w:val="212121"/>
          <w:sz w:val="24"/>
          <w:szCs w:val="24"/>
        </w:rPr>
        <w:tab/>
        <w:t>:</w:t>
      </w:r>
      <w:r>
        <w:rPr>
          <w:rFonts w:ascii="Arial" w:eastAsia="Arial" w:hAnsi="Arial" w:cs="Arial"/>
          <w:color w:val="212121"/>
          <w:sz w:val="24"/>
          <w:szCs w:val="24"/>
        </w:rPr>
        <w:tab/>
      </w:r>
    </w:p>
    <w:p w14:paraId="66211CC0" w14:textId="77777777" w:rsidR="00C15784" w:rsidRDefault="00C15784">
      <w:pPr>
        <w:spacing w:line="276" w:lineRule="auto"/>
        <w:jc w:val="both"/>
        <w:rPr>
          <w:rFonts w:ascii="Arial" w:eastAsia="Arial" w:hAnsi="Arial" w:cs="Arial"/>
          <w:color w:val="212121"/>
          <w:sz w:val="24"/>
          <w:szCs w:val="24"/>
          <w:lang w:val="id-ID"/>
        </w:rPr>
      </w:pPr>
    </w:p>
    <w:p w14:paraId="1F58DE2C" w14:textId="77777777" w:rsidR="00C15784" w:rsidRDefault="00C15784">
      <w:pPr>
        <w:spacing w:line="276" w:lineRule="auto"/>
        <w:jc w:val="both"/>
        <w:rPr>
          <w:rFonts w:ascii="Arial" w:eastAsia="Arial" w:hAnsi="Arial" w:cs="Arial"/>
          <w:color w:val="212121"/>
          <w:sz w:val="24"/>
          <w:szCs w:val="24"/>
          <w:lang w:val="id-ID"/>
        </w:rPr>
      </w:pPr>
      <w:r>
        <w:rPr>
          <w:rFonts w:ascii="Arial" w:eastAsia="Arial" w:hAnsi="Arial" w:cs="Arial"/>
          <w:color w:val="212121"/>
          <w:sz w:val="24"/>
          <w:szCs w:val="24"/>
          <w:lang w:val="id-ID"/>
        </w:rPr>
        <w:t>Tidak sedang atau pernah menjalani hukuman disiplin tingkat sedang maupun berat dalam 2 (dua) tahun terakhir dan tidak sedang dalam proses pemeriksaan pelanggaran disiplin tingkat berat maupun sedang.</w:t>
      </w:r>
    </w:p>
    <w:p w14:paraId="2F501175" w14:textId="77777777" w:rsidR="00D452FC" w:rsidRDefault="00D452FC">
      <w:pPr>
        <w:jc w:val="both"/>
        <w:rPr>
          <w:rFonts w:ascii="Arial" w:eastAsia="Arial" w:hAnsi="Arial" w:cs="Arial"/>
          <w:sz w:val="24"/>
          <w:szCs w:val="24"/>
        </w:rPr>
      </w:pPr>
    </w:p>
    <w:p w14:paraId="2DBA7651" w14:textId="77777777" w:rsidR="00C15784" w:rsidRDefault="00C15784">
      <w:pPr>
        <w:spacing w:line="276" w:lineRule="auto"/>
        <w:jc w:val="both"/>
        <w:rPr>
          <w:rFonts w:ascii="Arial" w:eastAsia="Arial" w:hAnsi="Arial" w:cs="Arial"/>
          <w:color w:val="212121"/>
          <w:sz w:val="24"/>
          <w:szCs w:val="24"/>
          <w:lang w:val="id-ID"/>
        </w:rPr>
      </w:pPr>
      <w:proofErr w:type="spellStart"/>
      <w:r>
        <w:rPr>
          <w:rFonts w:ascii="Arial" w:eastAsia="Arial" w:hAnsi="Arial" w:cs="Arial"/>
          <w:color w:val="212121"/>
          <w:sz w:val="24"/>
          <w:szCs w:val="24"/>
        </w:rPr>
        <w:t>Demikian</w:t>
      </w:r>
      <w:proofErr w:type="spellEnd"/>
      <w:r>
        <w:rPr>
          <w:rFonts w:ascii="Arial" w:eastAsia="Arial" w:hAnsi="Arial" w:cs="Arial"/>
          <w:color w:val="212121"/>
          <w:sz w:val="24"/>
          <w:szCs w:val="24"/>
        </w:rPr>
        <w:t xml:space="preserve"> </w:t>
      </w:r>
      <w:r>
        <w:rPr>
          <w:rFonts w:ascii="Arial" w:eastAsia="Arial" w:hAnsi="Arial" w:cs="Arial"/>
          <w:color w:val="212121"/>
          <w:sz w:val="24"/>
          <w:szCs w:val="24"/>
          <w:lang w:val="id-ID"/>
        </w:rPr>
        <w:t>keterangan ini dibuat dengan sebenar-benarnya untuk dapat dipergunakan sebagai persyaratan dalam rangka mengikuti Seleksi Terbuka Jabatan Pimpinan Tinggi Pratama Sekretariat daerah Kabupaten Pasaman Tahun 2025.</w:t>
      </w:r>
    </w:p>
    <w:p w14:paraId="6559DFD5" w14:textId="77777777" w:rsidR="00D452FC" w:rsidRDefault="00D452FC">
      <w:pPr>
        <w:rPr>
          <w:rFonts w:ascii="Arial" w:eastAsia="Arial" w:hAnsi="Arial" w:cs="Arial"/>
          <w:sz w:val="24"/>
          <w:szCs w:val="24"/>
        </w:rPr>
      </w:pPr>
      <w:bookmarkStart w:id="0" w:name="_heading=h.t6wzckehnehb" w:colFirst="0" w:colLast="0"/>
      <w:bookmarkEnd w:id="0"/>
    </w:p>
    <w:p w14:paraId="60D07C0D" w14:textId="77777777" w:rsidR="00793828" w:rsidRDefault="00793828">
      <w:pPr>
        <w:rPr>
          <w:rFonts w:ascii="Arial" w:eastAsia="Arial" w:hAnsi="Arial" w:cs="Arial"/>
          <w:sz w:val="24"/>
          <w:szCs w:val="24"/>
        </w:rPr>
      </w:pPr>
    </w:p>
    <w:tbl>
      <w:tblPr>
        <w:tblStyle w:val="TableGrid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2"/>
      </w:tblGrid>
      <w:tr w:rsidR="00793828" w14:paraId="083CDE80" w14:textId="77777777" w:rsidTr="00793828">
        <w:tc>
          <w:tcPr>
            <w:tcW w:w="3842" w:type="dxa"/>
          </w:tcPr>
          <w:p w14:paraId="56F55B63" w14:textId="77777777" w:rsidR="00793828" w:rsidRDefault="00793828">
            <w:pPr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Simpang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Empat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,                   2025</w:t>
            </w:r>
          </w:p>
          <w:p w14:paraId="5F0DA1C2" w14:textId="270FCC89" w:rsidR="00793828" w:rsidRDefault="00793828" w:rsidP="00793828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Badan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Kepegawaian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</w:p>
          <w:p w14:paraId="04D7A3FD" w14:textId="77777777" w:rsidR="00793828" w:rsidRDefault="00793828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1B4224DC" w14:textId="77777777" w:rsidR="00793828" w:rsidRDefault="00793828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5938A1FE" w14:textId="77777777" w:rsidR="00793828" w:rsidRDefault="00793828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E931516" w14:textId="77777777" w:rsidR="00793828" w:rsidRDefault="00793828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9B051E8" w14:textId="0F936AFC" w:rsidR="00793828" w:rsidRPr="00793828" w:rsidRDefault="00793828" w:rsidP="00793828">
            <w:pPr>
              <w:jc w:val="center"/>
              <w:rPr>
                <w:rFonts w:ascii="Arial" w:eastAsia="Arial" w:hAnsi="Arial" w:cs="Arial"/>
                <w:color w:val="111111"/>
                <w:sz w:val="24"/>
                <w:szCs w:val="24"/>
                <w:u w:val="single"/>
              </w:rPr>
            </w:pPr>
            <w:r w:rsidRPr="00793828">
              <w:rPr>
                <w:rFonts w:ascii="Arial" w:eastAsia="Arial" w:hAnsi="Arial" w:cs="Arial"/>
                <w:color w:val="111111"/>
                <w:sz w:val="24"/>
                <w:szCs w:val="24"/>
                <w:u w:val="single"/>
              </w:rPr>
              <w:t xml:space="preserve">AGUSLI </w:t>
            </w:r>
            <w:proofErr w:type="spellStart"/>
            <w:r w:rsidRPr="00793828">
              <w:rPr>
                <w:rFonts w:ascii="Arial" w:eastAsia="Arial" w:hAnsi="Arial" w:cs="Arial"/>
                <w:color w:val="111111"/>
                <w:sz w:val="24"/>
                <w:szCs w:val="24"/>
                <w:u w:val="single"/>
              </w:rPr>
              <w:t>S.Pd</w:t>
            </w:r>
            <w:proofErr w:type="spellEnd"/>
          </w:p>
          <w:p w14:paraId="33281B4B" w14:textId="24ABDE98" w:rsidR="00793828" w:rsidRDefault="00793828" w:rsidP="00793828">
            <w:pPr>
              <w:jc w:val="center"/>
              <w:rPr>
                <w:rFonts w:ascii="Arial" w:eastAsia="Arial" w:hAnsi="Arial" w:cs="Arial"/>
                <w:color w:val="111111"/>
                <w:sz w:val="24"/>
                <w:szCs w:val="24"/>
              </w:rPr>
            </w:pPr>
            <w:r w:rsidRPr="00793828">
              <w:rPr>
                <w:rFonts w:ascii="Arial" w:eastAsia="Arial" w:hAnsi="Arial" w:cs="Arial"/>
                <w:color w:val="111111"/>
                <w:sz w:val="24"/>
                <w:szCs w:val="24"/>
              </w:rPr>
              <w:t>197508172005011011</w:t>
            </w:r>
          </w:p>
          <w:p w14:paraId="22B94E13" w14:textId="77777777" w:rsidR="00793828" w:rsidRDefault="00793828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7DF9AA7" w14:textId="0FA1F354" w:rsidR="00793828" w:rsidRDefault="00793828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18DEF1C2" w14:textId="77777777" w:rsidR="00793828" w:rsidRDefault="00793828">
      <w:pPr>
        <w:rPr>
          <w:rFonts w:ascii="Arial" w:eastAsia="Arial" w:hAnsi="Arial" w:cs="Arial"/>
          <w:sz w:val="24"/>
          <w:szCs w:val="24"/>
        </w:rPr>
      </w:pPr>
    </w:p>
    <w:p w14:paraId="1C041BC3" w14:textId="77777777" w:rsidR="00793828" w:rsidRDefault="00793828">
      <w:pPr>
        <w:rPr>
          <w:rFonts w:ascii="Arial" w:eastAsia="Arial" w:hAnsi="Arial" w:cs="Arial"/>
          <w:sz w:val="24"/>
          <w:szCs w:val="24"/>
        </w:rPr>
      </w:pPr>
    </w:p>
    <w:p w14:paraId="5FE29451" w14:textId="77777777" w:rsidR="00793828" w:rsidRDefault="00793828">
      <w:pPr>
        <w:rPr>
          <w:rFonts w:ascii="Arial" w:eastAsia="Arial" w:hAnsi="Arial" w:cs="Arial"/>
          <w:sz w:val="24"/>
          <w:szCs w:val="24"/>
        </w:rPr>
      </w:pPr>
    </w:p>
    <w:p w14:paraId="5BE68086" w14:textId="77777777" w:rsidR="00D452FC" w:rsidRDefault="00D452FC">
      <w:pPr>
        <w:tabs>
          <w:tab w:val="left" w:pos="6570"/>
        </w:tabs>
        <w:spacing w:line="276" w:lineRule="auto"/>
        <w:ind w:left="4410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14:paraId="34DD8F0A" w14:textId="77777777" w:rsidR="00D452FC" w:rsidRDefault="00D452FC">
      <w:pPr>
        <w:ind w:left="6480"/>
        <w:jc w:val="center"/>
        <w:rPr>
          <w:rFonts w:ascii="Arial" w:eastAsia="Arial" w:hAnsi="Arial" w:cs="Arial"/>
          <w:sz w:val="24"/>
          <w:szCs w:val="24"/>
        </w:rPr>
      </w:pPr>
    </w:p>
    <w:p w14:paraId="32C53DDD" w14:textId="77777777" w:rsidR="00D452FC" w:rsidRDefault="00D452FC">
      <w:pPr>
        <w:ind w:left="6480"/>
        <w:jc w:val="center"/>
        <w:rPr>
          <w:rFonts w:ascii="Arial" w:eastAsia="Arial" w:hAnsi="Arial" w:cs="Arial"/>
          <w:sz w:val="24"/>
          <w:szCs w:val="24"/>
        </w:rPr>
      </w:pPr>
    </w:p>
    <w:p w14:paraId="53E308D9" w14:textId="7DF3D7D0" w:rsidR="00D452FC" w:rsidRDefault="00D452FC">
      <w:pPr>
        <w:rPr>
          <w:rFonts w:ascii="Arial Narrow" w:eastAsia="Arial Narrow" w:hAnsi="Arial Narrow" w:cs="Arial Narrow"/>
          <w:sz w:val="24"/>
          <w:szCs w:val="24"/>
        </w:rPr>
      </w:pPr>
    </w:p>
    <w:sectPr w:rsidR="00D452FC" w:rsidSect="00793828">
      <w:pgSz w:w="12240" w:h="18709" w:code="20000"/>
      <w:pgMar w:top="851" w:right="1418" w:bottom="567" w:left="1418" w:header="720" w:footer="720" w:gutter="0"/>
      <w:pgNumType w:start="1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6C29A9"/>
    <w:multiLevelType w:val="multilevel"/>
    <w:tmpl w:val="F2D2E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63438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52FC"/>
    <w:rsid w:val="00191A08"/>
    <w:rsid w:val="00774920"/>
    <w:rsid w:val="00793828"/>
    <w:rsid w:val="00C15784"/>
    <w:rsid w:val="00D4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81253"/>
  <w15:docId w15:val="{B7183632-9EB0-4CCC-B034-B109BF4B4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D452FC"/>
  </w:style>
  <w:style w:type="table" w:customStyle="1" w:styleId="TableNormal0">
    <w:name w:val="TableNormal"/>
    <w:rsid w:val="00D452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qFormat/>
    <w:rsid w:val="00D452FC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Normal"/>
    <w:rsid w:val="00D452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6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6A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C2092"/>
    <w:pPr>
      <w:ind w:left="720"/>
      <w:contextualSpacing/>
    </w:pPr>
  </w:style>
  <w:style w:type="paragraph" w:styleId="Subtitle">
    <w:name w:val="Subtitle"/>
    <w:basedOn w:val="Normal"/>
    <w:next w:val="Normal"/>
    <w:rsid w:val="00D452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793828"/>
    <w:rPr>
      <w:b/>
      <w:sz w:val="72"/>
      <w:szCs w:val="72"/>
    </w:rPr>
  </w:style>
  <w:style w:type="paragraph" w:styleId="Caption">
    <w:name w:val="caption"/>
    <w:basedOn w:val="Normal"/>
    <w:next w:val="Normal"/>
    <w:unhideWhenUsed/>
    <w:qFormat/>
    <w:rsid w:val="00793828"/>
    <w:pPr>
      <w:jc w:val="center"/>
    </w:pPr>
    <w:rPr>
      <w:b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79382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938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DKwAHGTnrj38EFl6ry6Kn3nO/g==">CgMxLjAyDmgudDZ3emNrZWhuZWhiMg5oLjU5bHM3amZyemE5OTgAciExOFRXVFVKZUJ0SkVldDZseFpYNVR5b0hFbFBTOWlFbUY=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BKD</dc:creator>
  <cp:lastModifiedBy>PENGEMBANGAN</cp:lastModifiedBy>
  <cp:revision>4</cp:revision>
  <cp:lastPrinted>2025-06-25T15:11:00Z</cp:lastPrinted>
  <dcterms:created xsi:type="dcterms:W3CDTF">2025-06-25T15:06:00Z</dcterms:created>
  <dcterms:modified xsi:type="dcterms:W3CDTF">2025-07-15T06:20:00Z</dcterms:modified>
</cp:coreProperties>
</file>